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proofErr w:type="spellStart"/>
      <w:r w:rsidR="004725AB">
        <w:rPr>
          <w:b/>
          <w:sz w:val="24"/>
          <w:szCs w:val="24"/>
        </w:rPr>
        <w:t>Юнипро</w:t>
      </w:r>
      <w:proofErr w:type="spellEnd"/>
      <w:r w:rsidR="004725AB">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4725AB">
        <w:rPr>
          <w:sz w:val="24"/>
          <w:szCs w:val="24"/>
        </w:rPr>
        <w:t>6</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330465">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330465">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330465">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330465">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30465">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330465">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330465">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330465">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330465">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330465">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330465">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330465">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25AB"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4725AB">
        <w:rPr>
          <w:b/>
          <w:color w:val="000000"/>
          <w:sz w:val="24"/>
          <w:szCs w:val="24"/>
        </w:rPr>
        <w:t>6</w:t>
      </w:r>
      <w:r w:rsidR="00E06538">
        <w:rPr>
          <w:b/>
          <w:color w:val="000000"/>
          <w:sz w:val="24"/>
          <w:szCs w:val="24"/>
        </w:rPr>
        <w:t>3</w:t>
      </w:r>
      <w:r w:rsidR="004725AB">
        <w:rPr>
          <w:b/>
          <w:color w:val="000000"/>
          <w:sz w:val="24"/>
          <w:szCs w:val="24"/>
        </w:rPr>
        <w:t>/16</w:t>
      </w:r>
      <w:r w:rsidR="00F615D3" w:rsidRPr="001A2A36">
        <w:rPr>
          <w:b/>
          <w:sz w:val="24"/>
          <w:szCs w:val="24"/>
        </w:rPr>
        <w:t xml:space="preserve"> от </w:t>
      </w:r>
      <w:r w:rsidR="004725AB">
        <w:rPr>
          <w:b/>
          <w:sz w:val="24"/>
          <w:szCs w:val="24"/>
        </w:rPr>
        <w:t>14.09</w:t>
      </w:r>
      <w:r w:rsidR="00F615D3" w:rsidRPr="001A2A36">
        <w:rPr>
          <w:b/>
          <w:sz w:val="24"/>
          <w:szCs w:val="24"/>
        </w:rPr>
        <w:t>.201</w:t>
      </w:r>
      <w:r w:rsidR="004725AB">
        <w:rPr>
          <w:b/>
          <w:sz w:val="24"/>
          <w:szCs w:val="24"/>
        </w:rPr>
        <w:t>6</w:t>
      </w:r>
      <w:r w:rsidR="00F615D3" w:rsidRPr="001A2A36">
        <w:rPr>
          <w:b/>
          <w:sz w:val="24"/>
          <w:szCs w:val="24"/>
        </w:rPr>
        <w:t xml:space="preserve"> г</w:t>
      </w:r>
      <w:r w:rsidR="00F615D3" w:rsidRPr="001A2A36">
        <w:rPr>
          <w:sz w:val="24"/>
          <w:szCs w:val="24"/>
        </w:rPr>
        <w:t>.</w:t>
      </w:r>
      <w:r w:rsidRPr="001A2A36">
        <w:rPr>
          <w:sz w:val="24"/>
          <w:szCs w:val="24"/>
        </w:rPr>
        <w:t xml:space="preserve">, </w:t>
      </w:r>
      <w:r w:rsidRPr="004747FE">
        <w:rPr>
          <w:sz w:val="24"/>
          <w:szCs w:val="24"/>
        </w:rPr>
        <w:t xml:space="preserve">в 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w:history="1">
        <w:r w:rsidR="004725AB" w:rsidRPr="004725AB">
          <w:rPr>
            <w:rStyle w:val="af2"/>
            <w:sz w:val="24"/>
            <w:szCs w:val="24"/>
          </w:rPr>
          <w:t xml:space="preserve">http://www. </w:t>
        </w:r>
        <w:proofErr w:type="spellStart"/>
        <w:r w:rsidR="004725AB" w:rsidRPr="004725AB">
          <w:rPr>
            <w:rStyle w:val="af2"/>
            <w:sz w:val="24"/>
            <w:szCs w:val="24"/>
            <w:lang w:val="en-US"/>
          </w:rPr>
          <w:t>unipro</w:t>
        </w:r>
        <w:proofErr w:type="spellEnd"/>
        <w:r w:rsidR="004725AB" w:rsidRPr="004725AB">
          <w:rPr>
            <w:rStyle w:val="af2"/>
            <w:sz w:val="24"/>
            <w:szCs w:val="24"/>
          </w:rPr>
          <w:t>.</w:t>
        </w:r>
        <w:r w:rsidR="004725AB" w:rsidRPr="004725AB">
          <w:rPr>
            <w:rStyle w:val="af2"/>
            <w:sz w:val="24"/>
            <w:szCs w:val="24"/>
            <w:lang w:val="en-US"/>
          </w:rPr>
          <w:t>energy</w:t>
        </w:r>
        <w:r w:rsidR="004725AB" w:rsidRPr="004725AB">
          <w:rPr>
            <w:rStyle w:val="af2"/>
            <w:sz w:val="24"/>
            <w:szCs w:val="24"/>
          </w:rPr>
          <w:t>/</w:t>
        </w:r>
        <w:proofErr w:type="spellStart"/>
        <w:r w:rsidR="004725AB" w:rsidRPr="004725AB">
          <w:rPr>
            <w:rStyle w:val="af2"/>
            <w:sz w:val="24"/>
            <w:szCs w:val="24"/>
          </w:rPr>
          <w:t>purchase</w:t>
        </w:r>
        <w:proofErr w:type="spellEnd"/>
        <w:r w:rsidR="004725AB" w:rsidRPr="004725AB">
          <w:rPr>
            <w:rStyle w:val="af2"/>
            <w:sz w:val="24"/>
            <w:szCs w:val="24"/>
          </w:rPr>
          <w:t>/</w:t>
        </w:r>
        <w:proofErr w:type="spellStart"/>
        <w:r w:rsidR="004725AB" w:rsidRPr="004725AB">
          <w:rPr>
            <w:rStyle w:val="af2"/>
            <w:sz w:val="24"/>
            <w:szCs w:val="24"/>
          </w:rPr>
          <w:t>documents</w:t>
        </w:r>
        <w:proofErr w:type="spellEnd"/>
        <w:r w:rsidR="004725AB" w:rsidRPr="004725AB">
          <w:rPr>
            <w:rStyle w:val="af2"/>
            <w:sz w:val="24"/>
            <w:szCs w:val="24"/>
          </w:rPr>
          <w:t>/</w:t>
        </w:r>
      </w:hyperlink>
      <w:r w:rsidR="0099030E" w:rsidRPr="004725A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4725AB" w:rsidP="00E06538">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E06538">
              <w:rPr>
                <w:bCs/>
                <w:sz w:val="24"/>
                <w:szCs w:val="24"/>
              </w:rPr>
              <w:t>ПТН</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proofErr w:type="spellStart"/>
            <w:r w:rsidR="004725AB" w:rsidRPr="004725AB">
              <w:rPr>
                <w:sz w:val="24"/>
                <w:szCs w:val="24"/>
                <w:lang w:eastAsia="en-US"/>
              </w:rPr>
              <w:t>Юнипро</w:t>
            </w:r>
            <w:proofErr w:type="spellEnd"/>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w:t>
            </w:r>
            <w:proofErr w:type="spellStart"/>
            <w:r w:rsidRPr="004725AB">
              <w:rPr>
                <w:sz w:val="24"/>
                <w:szCs w:val="24"/>
                <w:lang w:eastAsia="en-US"/>
              </w:rPr>
              <w:t>Юнипро</w:t>
            </w:r>
            <w:proofErr w:type="spellEnd"/>
            <w:r w:rsidRPr="004725AB">
              <w:rPr>
                <w:sz w:val="24"/>
                <w:szCs w:val="24"/>
                <w:lang w:eastAsia="en-US"/>
              </w:rPr>
              <w:t>»</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000C266C" w:rsidRPr="000C266C">
              <w:rPr>
                <w:sz w:val="24"/>
                <w:szCs w:val="24"/>
                <w:lang w:eastAsia="en-US"/>
              </w:rPr>
              <w:t>Энергостроителей</w:t>
            </w:r>
            <w:proofErr w:type="spellEnd"/>
            <w:r w:rsidR="000C266C"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A44293" w:rsidRPr="00A44293">
              <w:rPr>
                <w:sz w:val="24"/>
                <w:szCs w:val="24"/>
                <w:lang w:val="en-US" w:eastAsia="en-US"/>
              </w:rPr>
              <w:t>Semenova</w:t>
            </w:r>
            <w:proofErr w:type="spellEnd"/>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proofErr w:type="spellStart"/>
            <w:r w:rsidR="004725AB">
              <w:rPr>
                <w:bCs/>
                <w:sz w:val="24"/>
                <w:szCs w:val="24"/>
              </w:rPr>
              <w:t>Юнипро</w:t>
            </w:r>
            <w:proofErr w:type="spellEnd"/>
            <w:r w:rsidR="00A44293">
              <w:rPr>
                <w:bCs/>
                <w:sz w:val="24"/>
                <w:szCs w:val="24"/>
              </w:rPr>
              <w:t>»</w:t>
            </w:r>
            <w:r w:rsidRPr="004747FE">
              <w:rPr>
                <w:bCs/>
                <w:sz w:val="24"/>
                <w:szCs w:val="24"/>
              </w:rPr>
              <w:t>, Раздел «Закупки»:</w:t>
            </w:r>
            <w:r w:rsidRPr="004747FE">
              <w:rPr>
                <w:spacing w:val="-6"/>
                <w:sz w:val="24"/>
                <w:szCs w:val="24"/>
              </w:rPr>
              <w:t xml:space="preserve">  (</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4725AB">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4725AB">
              <w:rPr>
                <w:sz w:val="24"/>
                <w:szCs w:val="24"/>
                <w:lang w:eastAsia="en-US"/>
              </w:rPr>
              <w:t>14.09</w:t>
            </w:r>
            <w:r w:rsidRPr="001A2A36">
              <w:rPr>
                <w:sz w:val="24"/>
                <w:szCs w:val="24"/>
                <w:lang w:eastAsia="en-US"/>
              </w:rPr>
              <w:t>.20</w:t>
            </w:r>
            <w:r w:rsidR="00D92B0A" w:rsidRPr="001A2A36">
              <w:rPr>
                <w:sz w:val="24"/>
                <w:szCs w:val="24"/>
                <w:lang w:eastAsia="en-US"/>
              </w:rPr>
              <w:t>1</w:t>
            </w:r>
            <w:r w:rsidR="004725AB">
              <w:rPr>
                <w:sz w:val="24"/>
                <w:szCs w:val="24"/>
                <w:lang w:eastAsia="en-US"/>
              </w:rPr>
              <w:t>6</w:t>
            </w:r>
            <w:r w:rsidR="00D92B0A" w:rsidRPr="001A2A36">
              <w:rPr>
                <w:sz w:val="24"/>
                <w:szCs w:val="24"/>
                <w:lang w:eastAsia="en-US"/>
              </w:rPr>
              <w:t xml:space="preserve"> </w:t>
            </w:r>
            <w:r w:rsidRPr="001A2A36">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E06538">
              <w:rPr>
                <w:sz w:val="24"/>
                <w:szCs w:val="24"/>
                <w:lang w:eastAsia="en-US"/>
              </w:rPr>
              <w:t>6</w:t>
            </w:r>
            <w:r w:rsidR="000A39F7" w:rsidRPr="000A39F7">
              <w:rPr>
                <w:sz w:val="24"/>
                <w:szCs w:val="24"/>
                <w:lang w:eastAsia="en-US"/>
              </w:rPr>
              <w:t>:00 час</w:t>
            </w:r>
            <w:proofErr w:type="gramStart"/>
            <w:r w:rsidR="000A39F7" w:rsidRPr="000A39F7">
              <w:rPr>
                <w:sz w:val="24"/>
                <w:szCs w:val="24"/>
                <w:lang w:eastAsia="en-US"/>
              </w:rPr>
              <w:t>.</w:t>
            </w:r>
            <w:proofErr w:type="gramEnd"/>
            <w:r w:rsidR="000A39F7" w:rsidRPr="000A39F7">
              <w:rPr>
                <w:sz w:val="24"/>
                <w:szCs w:val="24"/>
                <w:lang w:eastAsia="en-US"/>
              </w:rPr>
              <w:t xml:space="preserve"> </w:t>
            </w:r>
            <w:proofErr w:type="gramStart"/>
            <w:r w:rsidR="000A39F7" w:rsidRPr="000A39F7">
              <w:rPr>
                <w:sz w:val="24"/>
                <w:szCs w:val="24"/>
                <w:lang w:eastAsia="en-US"/>
              </w:rPr>
              <w:t>м</w:t>
            </w:r>
            <w:proofErr w:type="gramEnd"/>
            <w:r w:rsidR="000A39F7" w:rsidRPr="000A39F7">
              <w:rPr>
                <w:sz w:val="24"/>
                <w:szCs w:val="24"/>
                <w:lang w:eastAsia="en-US"/>
              </w:rPr>
              <w:t xml:space="preserve">естного времени Организатора (часовой пояс 3, MSK+2)   </w:t>
            </w:r>
            <w:r w:rsidR="000A39F7" w:rsidRPr="001A2A36">
              <w:rPr>
                <w:sz w:val="24"/>
                <w:szCs w:val="24"/>
                <w:lang w:eastAsia="en-US"/>
              </w:rPr>
              <w:t>«</w:t>
            </w:r>
            <w:r w:rsidR="00E06538">
              <w:rPr>
                <w:sz w:val="24"/>
                <w:szCs w:val="24"/>
                <w:lang w:eastAsia="en-US"/>
              </w:rPr>
              <w:t>03</w:t>
            </w:r>
            <w:r w:rsidR="000A39F7" w:rsidRPr="001A2A36">
              <w:rPr>
                <w:sz w:val="24"/>
                <w:szCs w:val="24"/>
                <w:lang w:eastAsia="en-US"/>
              </w:rPr>
              <w:t xml:space="preserve">» </w:t>
            </w:r>
            <w:r w:rsidR="00E06538">
              <w:rPr>
                <w:sz w:val="24"/>
                <w:szCs w:val="24"/>
                <w:lang w:eastAsia="en-US"/>
              </w:rPr>
              <w:t>октября</w:t>
            </w:r>
            <w:bookmarkStart w:id="4" w:name="_GoBack"/>
            <w:bookmarkEnd w:id="4"/>
            <w:r w:rsidR="000A39F7" w:rsidRPr="001A2A36">
              <w:rPr>
                <w:sz w:val="24"/>
                <w:szCs w:val="24"/>
                <w:lang w:eastAsia="en-US"/>
              </w:rPr>
              <w:t xml:space="preserve"> 201</w:t>
            </w:r>
            <w:r w:rsidR="00A44293">
              <w:rPr>
                <w:sz w:val="24"/>
                <w:szCs w:val="24"/>
                <w:lang w:eastAsia="en-US"/>
              </w:rPr>
              <w:t xml:space="preserve">6 </w:t>
            </w:r>
            <w:r w:rsidR="000A39F7" w:rsidRPr="001A2A36">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proofErr w:type="spellStart"/>
            <w:r w:rsidR="00201523">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201523" w:rsidRPr="00A44293">
              <w:rPr>
                <w:szCs w:val="24"/>
                <w:lang w:val="en-US" w:eastAsia="en-US"/>
              </w:rPr>
              <w:t>Semenova</w:t>
            </w:r>
            <w:proofErr w:type="spellEnd"/>
            <w:r w:rsidR="00201523" w:rsidRPr="00A44293">
              <w:rPr>
                <w:szCs w:val="24"/>
                <w:lang w:eastAsia="en-US"/>
              </w:rPr>
              <w:t>_</w:t>
            </w:r>
            <w:r w:rsidR="00201523" w:rsidRPr="00A44293">
              <w:rPr>
                <w:szCs w:val="24"/>
                <w:lang w:val="en-US" w:eastAsia="en-US"/>
              </w:rPr>
              <w:t>T</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0"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lastRenderedPageBreak/>
              <w:t>Информация для поставщиков МТР, работ, услуг:</w:t>
            </w:r>
            <w:r w:rsidRPr="004747FE">
              <w:rPr>
                <w:color w:val="FF0000"/>
                <w:sz w:val="24"/>
                <w:szCs w:val="24"/>
                <w:lang w:eastAsia="en-US"/>
              </w:rPr>
              <w:t xml:space="preserve"> </w:t>
            </w:r>
            <w:hyperlink r:id="rId11"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proofErr w:type="spellStart"/>
      <w:r>
        <w:rPr>
          <w:b/>
          <w:sz w:val="24"/>
          <w:szCs w:val="24"/>
        </w:rPr>
        <w:t>Юнипро</w:t>
      </w:r>
      <w:proofErr w:type="spellEnd"/>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proofErr w:type="spellStart"/>
      <w:r w:rsidR="005306D6">
        <w:rPr>
          <w:color w:val="000000"/>
          <w:sz w:val="24"/>
          <w:szCs w:val="24"/>
        </w:rPr>
        <w:t>Юнипро</w:t>
      </w:r>
      <w:proofErr w:type="spellEnd"/>
      <w:r w:rsidR="00D20281" w:rsidRPr="00CC6391">
        <w:rPr>
          <w:color w:val="000000"/>
          <w:sz w:val="24"/>
          <w:szCs w:val="24"/>
        </w:rPr>
        <w:t xml:space="preserve">» </w:t>
      </w:r>
      <w:hyperlink r:id="rId12" w:history="1">
        <w:proofErr w:type="gramEnd"/>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proofErr w:type="gramStart"/>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5306D6" w:rsidRPr="005306D6">
        <w:rPr>
          <w:color w:val="000000"/>
          <w:sz w:val="24"/>
          <w:szCs w:val="24"/>
        </w:rPr>
        <w:t xml:space="preserve"> 6</w:t>
      </w:r>
      <w:r w:rsidR="005306D6">
        <w:rPr>
          <w:color w:val="000000"/>
          <w:sz w:val="24"/>
          <w:szCs w:val="24"/>
        </w:rPr>
        <w:t>1/16</w:t>
      </w:r>
      <w:r w:rsidR="00055407" w:rsidRPr="00CC6391">
        <w:rPr>
          <w:color w:val="000000"/>
          <w:sz w:val="24"/>
          <w:szCs w:val="24"/>
        </w:rPr>
        <w:t xml:space="preserve"> </w:t>
      </w:r>
      <w:r w:rsidR="00FA4DD6" w:rsidRPr="00CC6391">
        <w:rPr>
          <w:i/>
          <w:color w:val="000000"/>
          <w:sz w:val="24"/>
          <w:szCs w:val="24"/>
        </w:rPr>
        <w:t>«</w:t>
      </w:r>
      <w:r w:rsidR="005306D6">
        <w:rPr>
          <w:i/>
          <w:color w:val="000000"/>
          <w:sz w:val="24"/>
          <w:szCs w:val="24"/>
        </w:rPr>
        <w:t>14</w:t>
      </w:r>
      <w:r w:rsidR="00FA4DD6" w:rsidRPr="00CC6391">
        <w:rPr>
          <w:i/>
          <w:color w:val="000000"/>
          <w:sz w:val="24"/>
          <w:szCs w:val="24"/>
        </w:rPr>
        <w:t>»</w:t>
      </w:r>
      <w:r w:rsidR="005306D6">
        <w:rPr>
          <w:i/>
          <w:color w:val="000000"/>
          <w:sz w:val="24"/>
          <w:szCs w:val="24"/>
        </w:rPr>
        <w:t xml:space="preserve"> сентября </w:t>
      </w:r>
      <w:r w:rsidR="00F822D6" w:rsidRPr="00CC6391">
        <w:rPr>
          <w:i/>
          <w:color w:val="000000"/>
          <w:sz w:val="24"/>
          <w:szCs w:val="24"/>
        </w:rPr>
        <w:t>2</w:t>
      </w:r>
      <w:r w:rsidR="005306D6">
        <w:rPr>
          <w:i/>
          <w:color w:val="000000"/>
          <w:sz w:val="24"/>
          <w:szCs w:val="24"/>
        </w:rPr>
        <w:t xml:space="preserve">016 </w:t>
      </w:r>
      <w:r w:rsidR="00055407" w:rsidRPr="00CC6391">
        <w:rPr>
          <w:i/>
          <w:color w:val="000000"/>
          <w:sz w:val="24"/>
          <w:szCs w:val="24"/>
        </w:rPr>
        <w:t>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w:t>
            </w:r>
            <w:proofErr w:type="spellStart"/>
            <w:r w:rsidR="00BC5E03">
              <w:rPr>
                <w:b/>
                <w:bCs/>
                <w:szCs w:val="28"/>
              </w:rPr>
              <w:t>Юнипро</w:t>
            </w:r>
            <w:proofErr w:type="spellEnd"/>
            <w:r w:rsidR="00BC5E03">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______</w:t>
      </w:r>
      <w:proofErr w:type="gramStart"/>
      <w:r>
        <w:rPr>
          <w:b/>
          <w:color w:val="000000"/>
        </w:rPr>
        <w:t xml:space="preserve">( </w:t>
      </w:r>
      <w:proofErr w:type="gramEnd"/>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465" w:rsidRDefault="00330465">
      <w:r>
        <w:separator/>
      </w:r>
    </w:p>
  </w:endnote>
  <w:endnote w:type="continuationSeparator" w:id="0">
    <w:p w:rsidR="00330465" w:rsidRDefault="0033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E06538">
          <w:rPr>
            <w:noProof/>
          </w:rPr>
          <w:t>12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465" w:rsidRDefault="00330465">
      <w:r>
        <w:separator/>
      </w:r>
    </w:p>
  </w:footnote>
  <w:footnote w:type="continuationSeparator" w:id="0">
    <w:p w:rsidR="00330465" w:rsidRDefault="00330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65"/>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538"/>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unipro.energy/purchase/interaction/service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unipro.energy/files/11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2D229-168D-4C39-86BB-DC476B3ED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28</Pages>
  <Words>4553</Words>
  <Characters>25956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29</cp:revision>
  <cp:lastPrinted>2015-11-09T03:41:00Z</cp:lastPrinted>
  <dcterms:created xsi:type="dcterms:W3CDTF">2015-11-05T11:44:00Z</dcterms:created>
  <dcterms:modified xsi:type="dcterms:W3CDTF">2016-09-14T08:33:00Z</dcterms:modified>
</cp:coreProperties>
</file>